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734CD0" w14:textId="30432A41" w:rsidR="00272665" w:rsidRPr="008D5839" w:rsidRDefault="00272665" w:rsidP="008D5839">
      <w:pPr>
        <w:jc w:val="right"/>
        <w:rPr>
          <w:rFonts w:ascii="Arial" w:eastAsia="Calibri" w:hAnsi="Arial" w:cs="Arial"/>
          <w:bCs/>
          <w:sz w:val="16"/>
          <w:szCs w:val="16"/>
          <w:lang w:eastAsia="en-US"/>
        </w:rPr>
      </w:pPr>
      <w:r w:rsidRPr="00A70297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8 do S</w:t>
      </w:r>
      <w:r w:rsidRPr="00A70297">
        <w:rPr>
          <w:rFonts w:ascii="Arial" w:hAnsi="Arial" w:cs="Arial"/>
          <w:b/>
        </w:rPr>
        <w:t>WZ</w:t>
      </w:r>
    </w:p>
    <w:p w14:paraId="0F299AF1" w14:textId="77777777" w:rsidR="003B35C7" w:rsidRPr="00A70297" w:rsidRDefault="003B35C7" w:rsidP="003B35C7">
      <w:pPr>
        <w:spacing w:before="120"/>
        <w:jc w:val="both"/>
        <w:rPr>
          <w:rFonts w:ascii="Arial" w:hAnsi="Arial" w:cs="Arial"/>
          <w:b/>
          <w:bCs/>
        </w:rPr>
      </w:pPr>
      <w:r w:rsidRPr="00A70297">
        <w:rPr>
          <w:rFonts w:ascii="Arial" w:hAnsi="Arial" w:cs="Arial"/>
          <w:b/>
          <w:bCs/>
        </w:rPr>
        <w:t>Wykonawca:</w:t>
      </w:r>
    </w:p>
    <w:p w14:paraId="4A29B7DD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3D7F687C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5BD836A9" w14:textId="77777777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10B5D487" w14:textId="181B27CC" w:rsidR="003B35C7" w:rsidRPr="00A70297" w:rsidRDefault="003B35C7" w:rsidP="003B35C7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(Nazwa i adres wykonawcy</w:t>
      </w:r>
      <w:r w:rsidR="00B66539">
        <w:rPr>
          <w:rFonts w:ascii="Arial" w:hAnsi="Arial" w:cs="Arial"/>
          <w:bCs/>
        </w:rPr>
        <w:t>/podmiotu udostępniającego zasoby</w:t>
      </w:r>
      <w:r w:rsidRPr="00A70297">
        <w:rPr>
          <w:rFonts w:ascii="Arial" w:hAnsi="Arial" w:cs="Arial"/>
          <w:bCs/>
        </w:rPr>
        <w:t>)</w:t>
      </w:r>
    </w:p>
    <w:p w14:paraId="2AA6FE6F" w14:textId="33A13521" w:rsidR="003B35C7" w:rsidRPr="00A70297" w:rsidRDefault="003B35C7" w:rsidP="003B35C7">
      <w:pPr>
        <w:spacing w:before="120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 xml:space="preserve"> ______________________________________, dnia ______202</w:t>
      </w:r>
      <w:r w:rsidR="000123C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Pr="00A70297">
        <w:rPr>
          <w:rFonts w:ascii="Arial" w:hAnsi="Arial" w:cs="Arial"/>
          <w:bCs/>
        </w:rPr>
        <w:t>r.</w:t>
      </w:r>
    </w:p>
    <w:p w14:paraId="637BB56C" w14:textId="423A196E" w:rsidR="003B35C7" w:rsidRPr="004909B0" w:rsidRDefault="003B35C7" w:rsidP="003B35C7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Oznaczenie</w:t>
      </w:r>
      <w:r w:rsidR="00E74DD4">
        <w:rPr>
          <w:rFonts w:ascii="Arial" w:hAnsi="Arial" w:cs="Arial"/>
          <w:bCs/>
        </w:rPr>
        <w:t xml:space="preserve"> </w:t>
      </w:r>
      <w:r w:rsidR="00E74DD4" w:rsidRPr="004909B0">
        <w:rPr>
          <w:rFonts w:ascii="Arial" w:hAnsi="Arial" w:cs="Arial"/>
          <w:bCs/>
        </w:rPr>
        <w:t xml:space="preserve">postępowania: </w:t>
      </w:r>
      <w:r w:rsidR="00C276D6">
        <w:rPr>
          <w:rFonts w:ascii="Arial" w:hAnsi="Arial" w:cs="Arial"/>
          <w:bCs/>
        </w:rPr>
        <w:t>SA.270.</w:t>
      </w:r>
      <w:r w:rsidR="00E85FDC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3F143CE8" w14:textId="77777777" w:rsidR="003C3642" w:rsidRPr="004909B0" w:rsidRDefault="003C3642" w:rsidP="008B0468">
      <w:pPr>
        <w:jc w:val="right"/>
        <w:rPr>
          <w:rFonts w:ascii="Arial" w:hAnsi="Arial" w:cs="Arial"/>
          <w:b/>
        </w:rPr>
      </w:pPr>
    </w:p>
    <w:p w14:paraId="7EAF0E52" w14:textId="781F6BD2" w:rsidR="00272665" w:rsidRPr="004909B0" w:rsidRDefault="00EE784A" w:rsidP="00122628">
      <w:pPr>
        <w:shd w:val="clear" w:color="auto" w:fill="E2EFD9" w:themeFill="accent6" w:themeFillTint="33"/>
        <w:spacing w:before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OŚWIADCZENIE </w:t>
      </w:r>
      <w:r w:rsidR="00272665" w:rsidRPr="004909B0">
        <w:rPr>
          <w:rFonts w:ascii="Arial" w:hAnsi="Arial" w:cs="Arial"/>
          <w:b/>
          <w:bCs/>
        </w:rPr>
        <w:t>O AKTUALNOŚCI INFORMACJI ZAWARTYCH W OŚWIADCZENIU, O KTÓRYM MOWA W ART. 125 UST. 1 PZP W ZAKRESIE PODSTAW WYKLUCZENIA</w:t>
      </w:r>
      <w:r>
        <w:rPr>
          <w:rFonts w:ascii="Arial" w:hAnsi="Arial" w:cs="Arial"/>
          <w:b/>
          <w:bCs/>
        </w:rPr>
        <w:t xml:space="preserve"> </w:t>
      </w:r>
      <w:r w:rsidR="00272665" w:rsidRPr="004909B0">
        <w:rPr>
          <w:rFonts w:ascii="Arial" w:hAnsi="Arial" w:cs="Arial"/>
          <w:b/>
          <w:bCs/>
        </w:rPr>
        <w:t>Z POSTĘPOWANIA</w:t>
      </w:r>
    </w:p>
    <w:p w14:paraId="48209DBC" w14:textId="55B7DA9C" w:rsidR="00BD3BE5" w:rsidRPr="004909B0" w:rsidRDefault="00272665" w:rsidP="00BD3BE5">
      <w:pPr>
        <w:spacing w:before="120" w:line="276" w:lineRule="auto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  <w:bCs/>
        </w:rPr>
        <w:t>W związku ze złożeniem oferty</w:t>
      </w:r>
      <w:r w:rsidR="00EE784A">
        <w:rPr>
          <w:rFonts w:ascii="Arial" w:hAnsi="Arial" w:cs="Arial"/>
          <w:bCs/>
        </w:rPr>
        <w:t>/udostępnieniem zasobów*</w:t>
      </w:r>
      <w:r w:rsidRPr="004909B0">
        <w:rPr>
          <w:rFonts w:ascii="Arial" w:hAnsi="Arial" w:cs="Arial"/>
          <w:bCs/>
        </w:rPr>
        <w:t xml:space="preserve"> w postępowaniu </w:t>
      </w:r>
      <w:r w:rsidR="00BD3BE5" w:rsidRPr="004909B0">
        <w:rPr>
          <w:rFonts w:ascii="Arial" w:hAnsi="Arial" w:cs="Arial"/>
          <w:bCs/>
        </w:rPr>
        <w:t>o udzielenie zamówienia publicznego prowadzonego przez Zamawiającego – Skarb Państwa Państwowe Gospodarstwo Leśne Lasy Państwowe Nadleśnictwo Damnica z siedzibą przy ul. Wincentego Witosa 2a</w:t>
      </w:r>
      <w:r w:rsidR="007E24E2">
        <w:rPr>
          <w:rFonts w:ascii="Arial" w:hAnsi="Arial" w:cs="Arial"/>
          <w:bCs/>
        </w:rPr>
        <w:t>,</w:t>
      </w:r>
      <w:r w:rsidR="00BD3BE5" w:rsidRPr="004909B0">
        <w:rPr>
          <w:rFonts w:ascii="Arial" w:hAnsi="Arial" w:cs="Arial"/>
          <w:bCs/>
        </w:rPr>
        <w:t xml:space="preserve"> 76-231 Damnica w trybie podstawowym, o którym mowa w art. 275 pkt 1 ustawy z dnia 11 września 2019 r. Prawo zamówień publicznych (</w:t>
      </w:r>
      <w:r w:rsidR="00BD3BE5" w:rsidRPr="004909B0">
        <w:rPr>
          <w:rFonts w:ascii="Arial" w:hAnsi="Arial" w:cs="Arial"/>
        </w:rPr>
        <w:t>t.</w:t>
      </w:r>
      <w:r w:rsidR="00BD3BE5">
        <w:rPr>
          <w:rFonts w:ascii="Arial" w:hAnsi="Arial" w:cs="Arial"/>
        </w:rPr>
        <w:t xml:space="preserve"> </w:t>
      </w:r>
      <w:r w:rsidR="00BD3BE5" w:rsidRPr="004909B0">
        <w:rPr>
          <w:rFonts w:ascii="Arial" w:hAnsi="Arial" w:cs="Arial"/>
        </w:rPr>
        <w:t xml:space="preserve">j. Dz. U. </w:t>
      </w:r>
      <w:r w:rsidR="00BD3BE5">
        <w:rPr>
          <w:rFonts w:ascii="Arial" w:hAnsi="Arial" w:cs="Arial"/>
        </w:rPr>
        <w:t xml:space="preserve">                        </w:t>
      </w:r>
      <w:r w:rsidR="00BD3BE5" w:rsidRPr="004909B0">
        <w:rPr>
          <w:rFonts w:ascii="Arial" w:hAnsi="Arial" w:cs="Arial"/>
        </w:rPr>
        <w:t>z 202</w:t>
      </w:r>
      <w:r w:rsidR="00BD3BE5">
        <w:rPr>
          <w:rFonts w:ascii="Arial" w:hAnsi="Arial" w:cs="Arial"/>
        </w:rPr>
        <w:t>4</w:t>
      </w:r>
      <w:r w:rsidR="00BD3BE5" w:rsidRPr="004909B0">
        <w:rPr>
          <w:rFonts w:ascii="Arial" w:hAnsi="Arial" w:cs="Arial"/>
        </w:rPr>
        <w:t xml:space="preserve"> r. poz. </w:t>
      </w:r>
      <w:r w:rsidR="00BD3BE5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="00BD3BE5" w:rsidRPr="004909B0">
        <w:rPr>
          <w:rFonts w:ascii="Arial" w:hAnsi="Arial" w:cs="Arial"/>
          <w:bCs/>
        </w:rPr>
        <w:t xml:space="preserve">) pn.: </w:t>
      </w:r>
      <w:r w:rsidR="00BD3BE5" w:rsidRPr="004909B0">
        <w:rPr>
          <w:rFonts w:ascii="Arial" w:hAnsi="Arial" w:cs="Arial"/>
          <w:b/>
          <w:bCs/>
        </w:rPr>
        <w:t>„</w:t>
      </w:r>
      <w:r w:rsidR="00C4102A" w:rsidRPr="00B52EF2">
        <w:rPr>
          <w:rFonts w:ascii="Arial" w:hAnsi="Arial" w:cs="Arial"/>
          <w:b/>
          <w:bCs/>
        </w:rPr>
        <w:t>Budowa budynku przechowalni i modernizacja pawilonu szkółki</w:t>
      </w:r>
      <w:r w:rsidR="00BD3BE5" w:rsidRPr="004909B0">
        <w:rPr>
          <w:rFonts w:ascii="Arial" w:hAnsi="Arial" w:cs="Arial"/>
          <w:b/>
          <w:bCs/>
        </w:rPr>
        <w:t>”</w:t>
      </w:r>
      <w:r w:rsidR="007E24E2">
        <w:rPr>
          <w:rFonts w:ascii="Arial" w:hAnsi="Arial" w:cs="Arial"/>
          <w:b/>
          <w:bCs/>
        </w:rPr>
        <w:t>.</w:t>
      </w:r>
    </w:p>
    <w:p w14:paraId="4D5515B0" w14:textId="77777777" w:rsidR="00272665" w:rsidRDefault="00272665" w:rsidP="00272665">
      <w:pPr>
        <w:spacing w:before="120"/>
        <w:jc w:val="both"/>
        <w:rPr>
          <w:rFonts w:ascii="Arial" w:hAnsi="Arial" w:cs="Arial"/>
          <w:bCs/>
        </w:rPr>
      </w:pPr>
      <w:r w:rsidRPr="00272665">
        <w:rPr>
          <w:rFonts w:ascii="Arial" w:hAnsi="Arial" w:cs="Arial"/>
          <w:bCs/>
        </w:rPr>
        <w:t>Ja niżej podpisany</w:t>
      </w:r>
      <w:r>
        <w:rPr>
          <w:rFonts w:ascii="Arial" w:hAnsi="Arial" w:cs="Arial"/>
          <w:bCs/>
        </w:rPr>
        <w:t>:</w:t>
      </w:r>
    </w:p>
    <w:p w14:paraId="52748A77" w14:textId="654CBA8E" w:rsidR="00272665" w:rsidRPr="00272665" w:rsidRDefault="00272665" w:rsidP="00272665">
      <w:pPr>
        <w:spacing w:before="120"/>
        <w:jc w:val="both"/>
        <w:rPr>
          <w:rFonts w:ascii="Arial" w:hAnsi="Arial" w:cs="Arial"/>
          <w:bCs/>
        </w:rPr>
      </w:pPr>
      <w:r w:rsidRPr="00272665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BF0D50A" w14:textId="272D52D0" w:rsidR="00272665" w:rsidRPr="00272665" w:rsidRDefault="00272665" w:rsidP="005E181D">
      <w:pPr>
        <w:spacing w:after="0"/>
        <w:jc w:val="both"/>
        <w:rPr>
          <w:rFonts w:ascii="Arial" w:hAnsi="Arial" w:cs="Arial"/>
          <w:bCs/>
        </w:rPr>
      </w:pPr>
      <w:r w:rsidRPr="00272665">
        <w:rPr>
          <w:rFonts w:ascii="Arial" w:hAnsi="Arial" w:cs="Arial"/>
          <w:bCs/>
        </w:rPr>
        <w:t>działając w imieniu i na rzecz</w:t>
      </w:r>
      <w:r>
        <w:rPr>
          <w:rFonts w:ascii="Arial" w:hAnsi="Arial" w:cs="Arial"/>
          <w:bCs/>
        </w:rPr>
        <w:t>:</w:t>
      </w:r>
    </w:p>
    <w:p w14:paraId="4129CA5B" w14:textId="764F1399" w:rsidR="00272665" w:rsidRPr="00272665" w:rsidRDefault="00272665" w:rsidP="005E181D">
      <w:pPr>
        <w:spacing w:after="0"/>
        <w:jc w:val="both"/>
        <w:rPr>
          <w:rFonts w:ascii="Arial" w:hAnsi="Arial" w:cs="Arial"/>
          <w:bCs/>
        </w:rPr>
      </w:pPr>
      <w:r w:rsidRPr="00272665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</w:t>
      </w:r>
    </w:p>
    <w:p w14:paraId="1DD9FBB3" w14:textId="254BFDDA" w:rsidR="00272665" w:rsidRPr="00272665" w:rsidRDefault="00272665" w:rsidP="003B35C7">
      <w:pPr>
        <w:spacing w:after="0" w:line="276" w:lineRule="auto"/>
        <w:jc w:val="both"/>
        <w:rPr>
          <w:rFonts w:ascii="Arial" w:hAnsi="Arial" w:cs="Arial"/>
          <w:bCs/>
        </w:rPr>
      </w:pPr>
      <w:r w:rsidRPr="00272665">
        <w:rPr>
          <w:rFonts w:ascii="Arial" w:hAnsi="Arial" w:cs="Arial"/>
          <w:bCs/>
        </w:rPr>
        <w:t xml:space="preserve">oświadczam, że informacje zawarte w oświadczeniu, o którym mowa w art. 125 </w:t>
      </w:r>
      <w:r w:rsidR="00931AA6">
        <w:rPr>
          <w:rFonts w:ascii="Arial" w:hAnsi="Arial" w:cs="Arial"/>
          <w:bCs/>
        </w:rPr>
        <w:t>pkt</w:t>
      </w:r>
      <w:r w:rsidRPr="00272665">
        <w:rPr>
          <w:rFonts w:ascii="Arial" w:hAnsi="Arial" w:cs="Arial"/>
          <w:bCs/>
        </w:rPr>
        <w:t xml:space="preserve"> </w:t>
      </w:r>
      <w:r w:rsidR="00ED525D" w:rsidRPr="00272665">
        <w:rPr>
          <w:rFonts w:ascii="Arial" w:hAnsi="Arial" w:cs="Arial"/>
          <w:bCs/>
        </w:rPr>
        <w:t>1 ustawy</w:t>
      </w:r>
      <w:r w:rsidR="00ED525D">
        <w:rPr>
          <w:rFonts w:ascii="Arial" w:hAnsi="Arial" w:cs="Arial"/>
          <w:bCs/>
        </w:rPr>
        <w:br/>
      </w:r>
      <w:r w:rsidRPr="00272665">
        <w:rPr>
          <w:rFonts w:ascii="Arial" w:hAnsi="Arial" w:cs="Arial"/>
          <w:bCs/>
        </w:rPr>
        <w:t xml:space="preserve"> z dnia 11 września 2019 r. (</w:t>
      </w:r>
      <w:r w:rsidR="00A10893">
        <w:rPr>
          <w:rFonts w:ascii="Arial" w:hAnsi="Arial" w:cs="Arial"/>
        </w:rPr>
        <w:t>t.</w:t>
      </w:r>
      <w:r w:rsidR="00D81DFF">
        <w:rPr>
          <w:rFonts w:ascii="Arial" w:hAnsi="Arial" w:cs="Arial"/>
        </w:rPr>
        <w:t xml:space="preserve"> </w:t>
      </w:r>
      <w:r w:rsidR="00A10893">
        <w:rPr>
          <w:rFonts w:ascii="Arial" w:hAnsi="Arial" w:cs="Arial"/>
        </w:rPr>
        <w:t xml:space="preserve">j. Dz. U. </w:t>
      </w:r>
      <w:r w:rsidR="00A10893" w:rsidRPr="00AE1A9D">
        <w:rPr>
          <w:rFonts w:ascii="Arial" w:hAnsi="Arial" w:cs="Arial"/>
        </w:rPr>
        <w:t xml:space="preserve">z </w:t>
      </w:r>
      <w:r w:rsidR="00A10893">
        <w:rPr>
          <w:rFonts w:ascii="Arial" w:hAnsi="Arial" w:cs="Arial"/>
        </w:rPr>
        <w:t>202</w:t>
      </w:r>
      <w:r w:rsidR="00760865">
        <w:rPr>
          <w:rFonts w:ascii="Arial" w:hAnsi="Arial" w:cs="Arial"/>
        </w:rPr>
        <w:t>4</w:t>
      </w:r>
      <w:r w:rsidR="00A10893">
        <w:rPr>
          <w:rFonts w:ascii="Arial" w:hAnsi="Arial" w:cs="Arial"/>
        </w:rPr>
        <w:t xml:space="preserve"> </w:t>
      </w:r>
      <w:r w:rsidR="00A10893" w:rsidRPr="00AE1A9D">
        <w:rPr>
          <w:rFonts w:ascii="Arial" w:hAnsi="Arial" w:cs="Arial"/>
        </w:rPr>
        <w:t xml:space="preserve">r. poz. </w:t>
      </w:r>
      <w:r w:rsidR="00760865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="00A10893" w:rsidRPr="00272665">
        <w:rPr>
          <w:rFonts w:ascii="Arial" w:hAnsi="Arial" w:cs="Arial"/>
          <w:bCs/>
        </w:rPr>
        <w:t xml:space="preserve"> </w:t>
      </w:r>
      <w:r w:rsidRPr="00272665">
        <w:rPr>
          <w:rFonts w:ascii="Arial" w:hAnsi="Arial" w:cs="Arial"/>
          <w:bCs/>
        </w:rPr>
        <w:t>- „PZP”) przedłożonym wraz z ofertą przez Wykonawcę, są aktualne w zakresie podstaw wykluczenia</w:t>
      </w:r>
      <w:r w:rsidR="00ED525D">
        <w:rPr>
          <w:rFonts w:ascii="Arial" w:hAnsi="Arial" w:cs="Arial"/>
          <w:bCs/>
        </w:rPr>
        <w:t xml:space="preserve"> </w:t>
      </w:r>
      <w:r w:rsidR="00ED525D">
        <w:rPr>
          <w:rFonts w:ascii="Arial" w:hAnsi="Arial" w:cs="Arial"/>
          <w:bCs/>
        </w:rPr>
        <w:br/>
      </w:r>
      <w:r w:rsidRPr="00272665">
        <w:rPr>
          <w:rFonts w:ascii="Arial" w:hAnsi="Arial" w:cs="Arial"/>
          <w:bCs/>
        </w:rPr>
        <w:t>z postępowania określonych w:</w:t>
      </w:r>
    </w:p>
    <w:p w14:paraId="50B883C3" w14:textId="1AFE6501" w:rsidR="005E181D" w:rsidRPr="005E181D" w:rsidRDefault="005E181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5E181D">
        <w:rPr>
          <w:rFonts w:ascii="Arial" w:hAnsi="Arial" w:cs="Arial"/>
          <w:bCs/>
        </w:rPr>
        <w:t>art. 108 ust.</w:t>
      </w:r>
      <w:r w:rsidR="001E31A7">
        <w:rPr>
          <w:rFonts w:ascii="Arial" w:hAnsi="Arial" w:cs="Arial"/>
          <w:bCs/>
        </w:rPr>
        <w:t xml:space="preserve"> </w:t>
      </w:r>
      <w:r w:rsidRPr="005E181D">
        <w:rPr>
          <w:rFonts w:ascii="Arial" w:hAnsi="Arial" w:cs="Arial"/>
          <w:bCs/>
        </w:rPr>
        <w:t xml:space="preserve">1 pkt 3 </w:t>
      </w:r>
      <w:r w:rsidR="002E7519">
        <w:rPr>
          <w:rFonts w:ascii="Arial" w:hAnsi="Arial" w:cs="Arial"/>
          <w:bCs/>
        </w:rPr>
        <w:t>PZP</w:t>
      </w:r>
      <w:r w:rsidRPr="005E181D">
        <w:rPr>
          <w:rFonts w:ascii="Arial" w:hAnsi="Arial" w:cs="Arial"/>
          <w:bCs/>
        </w:rPr>
        <w:t xml:space="preserve">, </w:t>
      </w:r>
    </w:p>
    <w:p w14:paraId="51A3AA34" w14:textId="505D9BD3" w:rsidR="005E181D" w:rsidRPr="005E181D" w:rsidRDefault="005E181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5E181D">
        <w:rPr>
          <w:rFonts w:ascii="Arial" w:hAnsi="Arial" w:cs="Arial"/>
          <w:bCs/>
        </w:rPr>
        <w:t>art. 108 ust.</w:t>
      </w:r>
      <w:r w:rsidR="00931AA6">
        <w:rPr>
          <w:rFonts w:ascii="Arial" w:hAnsi="Arial" w:cs="Arial"/>
          <w:bCs/>
        </w:rPr>
        <w:t xml:space="preserve"> </w:t>
      </w:r>
      <w:r w:rsidRPr="005E181D">
        <w:rPr>
          <w:rFonts w:ascii="Arial" w:hAnsi="Arial" w:cs="Arial"/>
          <w:bCs/>
        </w:rPr>
        <w:t xml:space="preserve">1 pkt 4 </w:t>
      </w:r>
      <w:r w:rsidR="002E7519">
        <w:rPr>
          <w:rFonts w:ascii="Arial" w:hAnsi="Arial" w:cs="Arial"/>
          <w:bCs/>
        </w:rPr>
        <w:t>PZP</w:t>
      </w:r>
      <w:r w:rsidRPr="005E181D">
        <w:rPr>
          <w:rFonts w:ascii="Arial" w:hAnsi="Arial" w:cs="Arial"/>
          <w:bCs/>
        </w:rPr>
        <w:t xml:space="preserve">, dotyczących orzeczenia zakazu ubiegania się  </w:t>
      </w:r>
      <w:r>
        <w:rPr>
          <w:rFonts w:ascii="Arial" w:hAnsi="Arial" w:cs="Arial"/>
          <w:bCs/>
        </w:rPr>
        <w:t xml:space="preserve">                                    </w:t>
      </w:r>
      <w:r w:rsidRPr="005E181D">
        <w:rPr>
          <w:rFonts w:ascii="Arial" w:hAnsi="Arial" w:cs="Arial"/>
          <w:bCs/>
        </w:rPr>
        <w:t>o zamówienie publiczne tytułem środka zapobiegawczego,</w:t>
      </w:r>
    </w:p>
    <w:p w14:paraId="0EC568FB" w14:textId="2C75922F" w:rsidR="005E181D" w:rsidRPr="005E181D" w:rsidRDefault="005E181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5E181D">
        <w:rPr>
          <w:rFonts w:ascii="Arial" w:hAnsi="Arial" w:cs="Arial"/>
          <w:bCs/>
        </w:rPr>
        <w:t>art. 108 ust.</w:t>
      </w:r>
      <w:r w:rsidR="001E31A7">
        <w:rPr>
          <w:rFonts w:ascii="Arial" w:hAnsi="Arial" w:cs="Arial"/>
          <w:bCs/>
        </w:rPr>
        <w:t xml:space="preserve"> </w:t>
      </w:r>
      <w:r w:rsidRPr="005E181D">
        <w:rPr>
          <w:rFonts w:ascii="Arial" w:hAnsi="Arial" w:cs="Arial"/>
          <w:bCs/>
        </w:rPr>
        <w:t xml:space="preserve">1 pkt 5 </w:t>
      </w:r>
      <w:r w:rsidR="002E7519">
        <w:rPr>
          <w:rFonts w:ascii="Arial" w:hAnsi="Arial" w:cs="Arial"/>
          <w:bCs/>
        </w:rPr>
        <w:t>PZP</w:t>
      </w:r>
      <w:r w:rsidRPr="005E181D">
        <w:rPr>
          <w:rFonts w:ascii="Arial" w:hAnsi="Arial" w:cs="Arial"/>
          <w:bCs/>
        </w:rPr>
        <w:t>, dotyczących zawarcia z innymi wykonawcami porozumienia mającego na celu zakłócenie konkurencji,</w:t>
      </w:r>
    </w:p>
    <w:p w14:paraId="5476EA67" w14:textId="77777777" w:rsidR="003B7BDD" w:rsidRDefault="005E181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5E181D">
        <w:rPr>
          <w:rFonts w:ascii="Arial" w:hAnsi="Arial" w:cs="Arial"/>
          <w:bCs/>
        </w:rPr>
        <w:t>art. 108 ust.</w:t>
      </w:r>
      <w:r w:rsidR="001E31A7">
        <w:rPr>
          <w:rFonts w:ascii="Arial" w:hAnsi="Arial" w:cs="Arial"/>
          <w:bCs/>
        </w:rPr>
        <w:t xml:space="preserve"> </w:t>
      </w:r>
      <w:r w:rsidRPr="005E181D">
        <w:rPr>
          <w:rFonts w:ascii="Arial" w:hAnsi="Arial" w:cs="Arial"/>
          <w:bCs/>
        </w:rPr>
        <w:t xml:space="preserve">1 pkt 6 </w:t>
      </w:r>
      <w:r w:rsidR="002E7519">
        <w:rPr>
          <w:rFonts w:ascii="Arial" w:hAnsi="Arial" w:cs="Arial"/>
          <w:bCs/>
        </w:rPr>
        <w:t>PZP</w:t>
      </w:r>
      <w:r w:rsidRPr="005E181D">
        <w:rPr>
          <w:rFonts w:ascii="Arial" w:hAnsi="Arial" w:cs="Arial"/>
          <w:bCs/>
        </w:rPr>
        <w:t>,</w:t>
      </w:r>
    </w:p>
    <w:p w14:paraId="0A888E18" w14:textId="4B3B9688" w:rsidR="003B7BDD" w:rsidRPr="003B7BDD" w:rsidRDefault="003B7BD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3B7BDD">
        <w:rPr>
          <w:rFonts w:ascii="Arial" w:hAnsi="Arial" w:cs="Arial"/>
        </w:rPr>
        <w:t>art. 109 ust. 1 pkt 1 PZP, odnośnie do naruszenia obowiązków dotyczących płatności podatków i opłat lokalnych, o których mowa w ustawie z dnia 12 stycznia 1991 r.                            o podatkach i opłata</w:t>
      </w:r>
      <w:r w:rsidR="00881615">
        <w:rPr>
          <w:rFonts w:ascii="Arial" w:hAnsi="Arial" w:cs="Arial"/>
        </w:rPr>
        <w:t>ch lokalnych (t. j. Dz.U. z 2025</w:t>
      </w:r>
      <w:r w:rsidRPr="003B7BDD">
        <w:rPr>
          <w:rFonts w:ascii="Arial" w:hAnsi="Arial" w:cs="Arial"/>
        </w:rPr>
        <w:t xml:space="preserve"> r. poz.</w:t>
      </w:r>
      <w:r w:rsidR="008C5EF5">
        <w:rPr>
          <w:rFonts w:ascii="Arial" w:hAnsi="Arial" w:cs="Arial"/>
        </w:rPr>
        <w:t xml:space="preserve"> </w:t>
      </w:r>
      <w:r w:rsidRPr="003B7BDD">
        <w:rPr>
          <w:rFonts w:ascii="Arial" w:hAnsi="Arial" w:cs="Arial"/>
        </w:rPr>
        <w:t>70</w:t>
      </w:r>
      <w:r w:rsidR="00881615">
        <w:rPr>
          <w:rFonts w:ascii="Arial" w:hAnsi="Arial" w:cs="Arial"/>
        </w:rPr>
        <w:t>7)</w:t>
      </w:r>
      <w:r w:rsidRPr="003B7BDD">
        <w:rPr>
          <w:rFonts w:ascii="Arial" w:hAnsi="Arial" w:cs="Arial"/>
        </w:rPr>
        <w:t>,</w:t>
      </w:r>
    </w:p>
    <w:p w14:paraId="140B5AF7" w14:textId="3B42D7C0" w:rsidR="003B7BDD" w:rsidRPr="003B7BDD" w:rsidRDefault="003B7BD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3B7BDD">
        <w:rPr>
          <w:rFonts w:ascii="Arial" w:hAnsi="Arial" w:cs="Arial"/>
        </w:rPr>
        <w:t>art. 109 ust. 1 pkt 2 lit</w:t>
      </w:r>
      <w:r w:rsidR="008C5EF5">
        <w:rPr>
          <w:rFonts w:ascii="Arial" w:hAnsi="Arial" w:cs="Arial"/>
        </w:rPr>
        <w:t>.</w:t>
      </w:r>
      <w:r w:rsidRPr="003B7BDD">
        <w:rPr>
          <w:rFonts w:ascii="Arial" w:hAnsi="Arial" w:cs="Arial"/>
        </w:rPr>
        <w:t xml:space="preserve"> b) PZP, dotyczących ukarania za wykroczenie, za które wymierzono karę ograniczenia wolności lub karę grzywny,</w:t>
      </w:r>
    </w:p>
    <w:p w14:paraId="0D942ADC" w14:textId="4E60ADC0" w:rsidR="003B7BDD" w:rsidRPr="00260A84" w:rsidRDefault="003B7BD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  <w:lang w:val="en-US"/>
        </w:rPr>
      </w:pPr>
      <w:r w:rsidRPr="00260A84">
        <w:rPr>
          <w:rFonts w:ascii="Arial" w:hAnsi="Arial" w:cs="Arial"/>
          <w:lang w:val="en-US"/>
        </w:rPr>
        <w:lastRenderedPageBreak/>
        <w:t xml:space="preserve">art. 109 </w:t>
      </w:r>
      <w:proofErr w:type="spellStart"/>
      <w:r w:rsidRPr="00260A84">
        <w:rPr>
          <w:rFonts w:ascii="Arial" w:hAnsi="Arial" w:cs="Arial"/>
          <w:lang w:val="en-US"/>
        </w:rPr>
        <w:t>ust</w:t>
      </w:r>
      <w:proofErr w:type="spellEnd"/>
      <w:r w:rsidRPr="00260A84">
        <w:rPr>
          <w:rFonts w:ascii="Arial" w:hAnsi="Arial" w:cs="Arial"/>
          <w:lang w:val="en-US"/>
        </w:rPr>
        <w:t>. 1 pkt 2 lit</w:t>
      </w:r>
      <w:r w:rsidR="008C5EF5" w:rsidRPr="00260A84">
        <w:rPr>
          <w:rFonts w:ascii="Arial" w:hAnsi="Arial" w:cs="Arial"/>
          <w:lang w:val="en-US"/>
        </w:rPr>
        <w:t>.</w:t>
      </w:r>
      <w:r w:rsidRPr="00260A84">
        <w:rPr>
          <w:rFonts w:ascii="Arial" w:hAnsi="Arial" w:cs="Arial"/>
          <w:lang w:val="en-US"/>
        </w:rPr>
        <w:t xml:space="preserve"> c</w:t>
      </w:r>
      <w:r w:rsidR="00BB70CE" w:rsidRPr="00260A84">
        <w:rPr>
          <w:rFonts w:ascii="Arial" w:hAnsi="Arial" w:cs="Arial"/>
          <w:lang w:val="en-US"/>
        </w:rPr>
        <w:t>)</w:t>
      </w:r>
      <w:r w:rsidRPr="00260A84">
        <w:rPr>
          <w:rFonts w:ascii="Arial" w:hAnsi="Arial" w:cs="Arial"/>
          <w:lang w:val="en-US"/>
        </w:rPr>
        <w:t xml:space="preserve"> PZP,</w:t>
      </w:r>
    </w:p>
    <w:p w14:paraId="7FD42248" w14:textId="77777777" w:rsidR="003B7BDD" w:rsidRPr="003B7BDD" w:rsidRDefault="003B7BD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3B7BDD">
        <w:rPr>
          <w:rFonts w:ascii="Arial" w:hAnsi="Arial" w:cs="Arial"/>
        </w:rPr>
        <w:t>art. 109 ust. 1 pkt 3 PZP, dotyczących ukarania za wykroczenie, za które wymierzono karę ograniczenia wolności lub karę grzywny,</w:t>
      </w:r>
    </w:p>
    <w:p w14:paraId="69C9724A" w14:textId="1712632C" w:rsidR="003B7BDD" w:rsidRPr="003B7BDD" w:rsidRDefault="003B7BDD" w:rsidP="00AC1BDD">
      <w:pPr>
        <w:pStyle w:val="Akapitzlist"/>
        <w:numPr>
          <w:ilvl w:val="1"/>
          <w:numId w:val="65"/>
        </w:numPr>
        <w:spacing w:after="0" w:line="276" w:lineRule="auto"/>
        <w:ind w:left="426"/>
        <w:jc w:val="both"/>
        <w:rPr>
          <w:rFonts w:ascii="Arial" w:hAnsi="Arial" w:cs="Arial"/>
          <w:bCs/>
        </w:rPr>
      </w:pPr>
      <w:r w:rsidRPr="003B7BDD">
        <w:rPr>
          <w:rFonts w:ascii="Arial" w:hAnsi="Arial" w:cs="Arial"/>
        </w:rPr>
        <w:t>a</w:t>
      </w:r>
      <w:r>
        <w:rPr>
          <w:rFonts w:ascii="Arial" w:hAnsi="Arial" w:cs="Arial"/>
        </w:rPr>
        <w:t>rt. 109 ust. 1 pkt 5 i 7-10 PZP.</w:t>
      </w:r>
    </w:p>
    <w:p w14:paraId="24990022" w14:textId="77777777" w:rsidR="00272665" w:rsidRPr="00272665" w:rsidRDefault="00272665" w:rsidP="00272665">
      <w:pPr>
        <w:spacing w:before="120"/>
        <w:ind w:left="851" w:hanging="851"/>
        <w:jc w:val="both"/>
        <w:rPr>
          <w:rFonts w:ascii="Arial" w:hAnsi="Arial" w:cs="Arial"/>
          <w:bCs/>
        </w:rPr>
      </w:pPr>
    </w:p>
    <w:p w14:paraId="0BE5D2F9" w14:textId="568C3BCD" w:rsidR="00272665" w:rsidRPr="009A1A3D" w:rsidRDefault="00272665" w:rsidP="00272665">
      <w:pPr>
        <w:spacing w:before="120"/>
        <w:ind w:left="5670"/>
        <w:jc w:val="center"/>
        <w:rPr>
          <w:rFonts w:ascii="Arial" w:hAnsi="Arial" w:cs="Arial"/>
          <w:bCs/>
          <w:i/>
          <w:sz w:val="16"/>
          <w:szCs w:val="16"/>
        </w:rPr>
      </w:pPr>
      <w:r>
        <w:rPr>
          <w:rFonts w:ascii="Cambria" w:hAnsi="Cambria" w:cs="Arial"/>
          <w:bCs/>
        </w:rPr>
        <w:t>________________________________</w:t>
      </w:r>
      <w:r w:rsidRPr="009A1A3D">
        <w:rPr>
          <w:rFonts w:ascii="Cambria" w:hAnsi="Cambria" w:cs="Arial"/>
          <w:bCs/>
          <w:i/>
          <w:sz w:val="16"/>
          <w:szCs w:val="16"/>
        </w:rPr>
        <w:tab/>
      </w:r>
      <w:r w:rsidRPr="009A1A3D">
        <w:rPr>
          <w:rFonts w:ascii="Arial" w:hAnsi="Arial" w:cs="Arial"/>
          <w:bCs/>
          <w:i/>
          <w:sz w:val="16"/>
          <w:szCs w:val="16"/>
        </w:rPr>
        <w:t>(podpis)</w:t>
      </w:r>
    </w:p>
    <w:p w14:paraId="1A776C72" w14:textId="6DA4D9BC" w:rsidR="00EE784A" w:rsidRDefault="00EE784A" w:rsidP="00EE784A">
      <w:pPr>
        <w:rPr>
          <w:rFonts w:ascii="Arial" w:hAnsi="Arial" w:cs="Arial"/>
        </w:rPr>
      </w:pPr>
      <w:r w:rsidRPr="00EE784A">
        <w:rPr>
          <w:rFonts w:ascii="Arial" w:hAnsi="Arial" w:cs="Arial"/>
        </w:rPr>
        <w:t>* - niewłaściwe skreślić</w:t>
      </w:r>
    </w:p>
    <w:p w14:paraId="3442B742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1115CC45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59E2150F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6434B72F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3E14E66A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3C8549DE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4A568A5D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364F4D19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60205C0E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233DF21A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2A54ACFE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21AF2AD3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378FB4F0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4BD85CD7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658DAC65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234BB23B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64DCAF2B" w14:textId="77777777" w:rsidR="00760865" w:rsidRDefault="00760865" w:rsidP="008D5839">
      <w:pPr>
        <w:jc w:val="both"/>
        <w:rPr>
          <w:rFonts w:ascii="Arial" w:hAnsi="Arial" w:cs="Arial"/>
          <w:i/>
          <w:sz w:val="16"/>
          <w:szCs w:val="16"/>
        </w:rPr>
      </w:pPr>
    </w:p>
    <w:p w14:paraId="54DE2885" w14:textId="39E36D16" w:rsidR="008D5839" w:rsidRPr="00760865" w:rsidRDefault="008D5839" w:rsidP="008D5839">
      <w:pPr>
        <w:jc w:val="both"/>
        <w:rPr>
          <w:rFonts w:ascii="Arial" w:hAnsi="Arial" w:cs="Arial"/>
          <w:i/>
          <w:sz w:val="16"/>
          <w:szCs w:val="16"/>
        </w:rPr>
      </w:pPr>
      <w:r w:rsidRPr="00760865">
        <w:rPr>
          <w:rFonts w:ascii="Arial" w:hAnsi="Arial" w:cs="Arial"/>
          <w:i/>
          <w:sz w:val="16"/>
          <w:szCs w:val="16"/>
        </w:rPr>
        <w:t>W przypadku, gdy dokument dotyczy wykonawcy, to może być przekazany:</w:t>
      </w:r>
      <w:r w:rsidRPr="00760865">
        <w:rPr>
          <w:rFonts w:ascii="Arial" w:hAnsi="Arial" w:cs="Arial"/>
          <w:i/>
          <w:sz w:val="16"/>
          <w:szCs w:val="16"/>
        </w:rPr>
        <w:tab/>
      </w:r>
    </w:p>
    <w:p w14:paraId="69C54E81" w14:textId="77777777" w:rsidR="008D5839" w:rsidRPr="00760865" w:rsidRDefault="008D5839" w:rsidP="009F706E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760865">
        <w:rPr>
          <w:rFonts w:ascii="Arial" w:hAnsi="Arial" w:cs="Arial"/>
          <w:i/>
          <w:sz w:val="16"/>
          <w:szCs w:val="16"/>
        </w:rPr>
        <w:t>(1) w postaci elektronicznej opatrzonej kwalifikowanym podpisem elektronicznym przez wykonawcę lub w postaci elektronicznej opatrzonej przez wykonawcę podpisem zaufanym lub podpisem osobistym</w:t>
      </w:r>
      <w:r w:rsidRPr="00760865">
        <w:rPr>
          <w:rFonts w:ascii="Arial" w:hAnsi="Arial" w:cs="Arial"/>
          <w:i/>
          <w:sz w:val="16"/>
          <w:szCs w:val="16"/>
        </w:rPr>
        <w:tab/>
      </w:r>
    </w:p>
    <w:p w14:paraId="5161A30C" w14:textId="77777777" w:rsidR="008D5839" w:rsidRPr="00760865" w:rsidRDefault="008D5839" w:rsidP="009F706E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760865">
        <w:rPr>
          <w:rFonts w:ascii="Arial" w:hAnsi="Arial" w:cs="Arial"/>
          <w:i/>
          <w:sz w:val="16"/>
          <w:szCs w:val="16"/>
        </w:rPr>
        <w:t xml:space="preserve">lub </w:t>
      </w:r>
      <w:r w:rsidRPr="00760865">
        <w:rPr>
          <w:rFonts w:ascii="Arial" w:hAnsi="Arial" w:cs="Arial"/>
          <w:i/>
          <w:sz w:val="16"/>
          <w:szCs w:val="16"/>
        </w:rPr>
        <w:tab/>
      </w:r>
    </w:p>
    <w:p w14:paraId="29B8EAB0" w14:textId="77777777" w:rsidR="008D5839" w:rsidRPr="00760865" w:rsidRDefault="008D5839" w:rsidP="009F706E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760865">
        <w:rPr>
          <w:rFonts w:ascii="Arial" w:hAnsi="Arial" w:cs="Arial"/>
          <w:i/>
          <w:sz w:val="16"/>
          <w:szCs w:val="16"/>
        </w:rPr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 </w:t>
      </w:r>
    </w:p>
    <w:p w14:paraId="361027EC" w14:textId="77777777" w:rsidR="008D5839" w:rsidRPr="00760865" w:rsidRDefault="008D5839" w:rsidP="009F706E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760865">
        <w:rPr>
          <w:rFonts w:ascii="Arial" w:hAnsi="Arial" w:cs="Arial"/>
          <w:i/>
          <w:sz w:val="16"/>
          <w:szCs w:val="16"/>
        </w:rPr>
        <w:t>W przypadku, gdy dokument dotyczy podmiotu udostępniającego zasoby, to może być przekazany:</w:t>
      </w:r>
    </w:p>
    <w:p w14:paraId="24D8553D" w14:textId="2DDA825B" w:rsidR="008D5839" w:rsidRPr="00760865" w:rsidRDefault="008D5839" w:rsidP="009F706E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760865">
        <w:rPr>
          <w:rFonts w:ascii="Arial" w:hAnsi="Arial" w:cs="Arial"/>
          <w:i/>
          <w:sz w:val="16"/>
          <w:szCs w:val="16"/>
        </w:rPr>
        <w:t xml:space="preserve">(1) w postaci elektronicznej opatrzonej kwalifikowanym podpisem elektronicznym przez podmiot udostępniający zasoby </w:t>
      </w:r>
      <w:r w:rsidR="00760865">
        <w:rPr>
          <w:rFonts w:ascii="Arial" w:hAnsi="Arial" w:cs="Arial"/>
          <w:i/>
          <w:sz w:val="16"/>
          <w:szCs w:val="16"/>
        </w:rPr>
        <w:t xml:space="preserve">                    </w:t>
      </w:r>
      <w:r w:rsidRPr="00760865">
        <w:rPr>
          <w:rFonts w:ascii="Arial" w:hAnsi="Arial" w:cs="Arial"/>
          <w:i/>
          <w:sz w:val="16"/>
          <w:szCs w:val="16"/>
        </w:rPr>
        <w:t xml:space="preserve">lub w postaci elektronicznej opatrzonej przez podmiot udostępniający zasoby podpisem zaufanym lub podpisem osobistym </w:t>
      </w:r>
      <w:r w:rsidRPr="00760865">
        <w:rPr>
          <w:rFonts w:ascii="Arial" w:hAnsi="Arial" w:cs="Arial"/>
          <w:i/>
          <w:sz w:val="16"/>
          <w:szCs w:val="16"/>
        </w:rPr>
        <w:tab/>
      </w:r>
    </w:p>
    <w:p w14:paraId="1A4ACA19" w14:textId="77777777" w:rsidR="008D5839" w:rsidRPr="00760865" w:rsidRDefault="008D5839" w:rsidP="009F706E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760865">
        <w:rPr>
          <w:rFonts w:ascii="Arial" w:hAnsi="Arial" w:cs="Arial"/>
          <w:i/>
          <w:sz w:val="16"/>
          <w:szCs w:val="16"/>
        </w:rPr>
        <w:t xml:space="preserve">lub </w:t>
      </w:r>
      <w:r w:rsidRPr="00760865">
        <w:rPr>
          <w:rFonts w:ascii="Arial" w:hAnsi="Arial" w:cs="Arial"/>
          <w:i/>
          <w:sz w:val="16"/>
          <w:szCs w:val="16"/>
        </w:rPr>
        <w:tab/>
      </w:r>
    </w:p>
    <w:p w14:paraId="5323D6D5" w14:textId="243DF652" w:rsidR="00C4102A" w:rsidRPr="00E075EB" w:rsidRDefault="008D5839" w:rsidP="00E075EB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760865">
        <w:rPr>
          <w:rFonts w:ascii="Arial" w:hAnsi="Arial" w:cs="Arial"/>
          <w:i/>
          <w:sz w:val="16"/>
          <w:szCs w:val="16"/>
        </w:rPr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</w:t>
      </w:r>
    </w:p>
    <w:sectPr w:rsidR="00C4102A" w:rsidRPr="00E075EB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D700E" w14:textId="77777777" w:rsidR="003A5931" w:rsidRDefault="003A5931">
      <w:r>
        <w:separator/>
      </w:r>
    </w:p>
  </w:endnote>
  <w:endnote w:type="continuationSeparator" w:id="0">
    <w:p w14:paraId="1A1C7D8A" w14:textId="77777777" w:rsidR="003A5931" w:rsidRDefault="003A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4A1C" w14:textId="77777777" w:rsidR="003A5931" w:rsidRDefault="003A5931">
      <w:r>
        <w:separator/>
      </w:r>
    </w:p>
  </w:footnote>
  <w:footnote w:type="continuationSeparator" w:id="0">
    <w:p w14:paraId="1CD95974" w14:textId="77777777" w:rsidR="003A5931" w:rsidRDefault="003A5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5931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088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6E08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06A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1B19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5EB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75B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2026-04-13T09:24:00Z</dcterms:created>
  <dcterms:modified xsi:type="dcterms:W3CDTF">2026-04-13T09:24:00Z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